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A2C69">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5308CF">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5308CF">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5308CF">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5308CF">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5308CF">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13</w:t>
        </w:r>
        <w:r w:rsidR="001F2C0F">
          <w:rPr>
            <w:webHidden/>
          </w:rPr>
          <w:fldChar w:fldCharType="end"/>
        </w:r>
      </w:hyperlink>
    </w:p>
    <w:p w:rsidR="001F2C0F" w:rsidRDefault="005308CF">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16</w:t>
        </w:r>
        <w:r w:rsidR="001F2C0F">
          <w:rPr>
            <w:webHidden/>
          </w:rPr>
          <w:fldChar w:fldCharType="end"/>
        </w:r>
      </w:hyperlink>
    </w:p>
    <w:p w:rsidR="001F2C0F" w:rsidRDefault="005308CF">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9554DF">
          <w:rPr>
            <w:webHidden/>
          </w:rPr>
          <w:t>20</w:t>
        </w:r>
        <w:r w:rsidR="001F2C0F">
          <w:rPr>
            <w:webHidden/>
          </w:rPr>
          <w:fldChar w:fldCharType="end"/>
        </w:r>
      </w:hyperlink>
    </w:p>
    <w:p w:rsidR="001F2C0F" w:rsidRDefault="005308CF">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22</w:t>
        </w:r>
        <w:r w:rsidR="001F2C0F">
          <w:rPr>
            <w:webHidden/>
          </w:rPr>
          <w:fldChar w:fldCharType="end"/>
        </w:r>
      </w:hyperlink>
    </w:p>
    <w:p w:rsidR="001F2C0F" w:rsidRDefault="005308CF">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24</w:t>
        </w:r>
        <w:r w:rsidR="001F2C0F">
          <w:rPr>
            <w:webHidden/>
          </w:rPr>
          <w:fldChar w:fldCharType="end"/>
        </w:r>
      </w:hyperlink>
    </w:p>
    <w:p w:rsidR="001F2C0F" w:rsidRDefault="005308CF">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26</w:t>
        </w:r>
        <w:r w:rsidR="001F2C0F">
          <w:rPr>
            <w:webHidden/>
          </w:rPr>
          <w:fldChar w:fldCharType="end"/>
        </w:r>
      </w:hyperlink>
    </w:p>
    <w:p w:rsidR="001F2C0F" w:rsidRDefault="005308CF">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28</w:t>
        </w:r>
        <w:r w:rsidR="001F2C0F">
          <w:rPr>
            <w:webHidden/>
          </w:rPr>
          <w:fldChar w:fldCharType="end"/>
        </w:r>
      </w:hyperlink>
    </w:p>
    <w:p w:rsidR="001F2C0F" w:rsidRDefault="005308CF">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29</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Pr>
          <w:b/>
          <w:color w:val="000000"/>
          <w:sz w:val="24"/>
          <w:szCs w:val="24"/>
        </w:rPr>
        <w:t xml:space="preserve">№ </w:t>
      </w:r>
      <w:r w:rsidR="00CA2C69">
        <w:rPr>
          <w:b/>
          <w:color w:val="000000"/>
          <w:sz w:val="24"/>
          <w:szCs w:val="24"/>
        </w:rPr>
        <w:t>45/18</w:t>
      </w:r>
      <w:r w:rsidR="00F615D3" w:rsidRPr="001634BE">
        <w:rPr>
          <w:b/>
          <w:sz w:val="24"/>
          <w:szCs w:val="24"/>
        </w:rPr>
        <w:t xml:space="preserve"> от </w:t>
      </w:r>
      <w:r w:rsidR="00CA2C69">
        <w:rPr>
          <w:b/>
          <w:sz w:val="24"/>
          <w:szCs w:val="24"/>
        </w:rPr>
        <w:t>16</w:t>
      </w:r>
      <w:r w:rsidR="00D72FAB">
        <w:rPr>
          <w:b/>
          <w:sz w:val="24"/>
          <w:szCs w:val="24"/>
        </w:rPr>
        <w:t>.</w:t>
      </w:r>
      <w:r w:rsidR="00CA2C69">
        <w:rPr>
          <w:b/>
          <w:sz w:val="24"/>
          <w:szCs w:val="24"/>
        </w:rPr>
        <w:t>08</w:t>
      </w:r>
      <w:r w:rsidR="00F615D3" w:rsidRPr="001634BE">
        <w:rPr>
          <w:b/>
          <w:sz w:val="24"/>
          <w:szCs w:val="24"/>
        </w:rPr>
        <w:t>.201</w:t>
      </w:r>
      <w:r w:rsidR="00CA2C69">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D72FAB" w:rsidP="006846AD">
            <w:pPr>
              <w:autoSpaceDE w:val="0"/>
              <w:autoSpaceDN w:val="0"/>
              <w:adjustRightInd w:val="0"/>
              <w:spacing w:line="276" w:lineRule="auto"/>
              <w:ind w:right="-72" w:firstLine="0"/>
              <w:jc w:val="left"/>
              <w:rPr>
                <w:bCs/>
                <w:sz w:val="24"/>
                <w:szCs w:val="24"/>
              </w:rPr>
            </w:pPr>
            <w:r>
              <w:rPr>
                <w:bCs/>
                <w:sz w:val="24"/>
                <w:szCs w:val="24"/>
              </w:rPr>
              <w:t>Запасные части к РВП</w:t>
            </w:r>
            <w:r w:rsidR="002F12AA">
              <w:rPr>
                <w:bCs/>
                <w:sz w:val="24"/>
                <w:szCs w:val="24"/>
              </w:rPr>
              <w:t xml:space="preserve"> (или аналоги)</w:t>
            </w:r>
            <w:bookmarkStart w:id="4" w:name="_GoBack"/>
            <w:bookmarkEnd w:id="4"/>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CA2C69">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CA2C69">
              <w:rPr>
                <w:sz w:val="24"/>
                <w:szCs w:val="24"/>
                <w:lang w:eastAsia="en-US"/>
              </w:rPr>
              <w:t>16.08.2018</w:t>
            </w:r>
            <w:r w:rsidR="00D92B0A" w:rsidRPr="00A57A64">
              <w:rPr>
                <w:sz w:val="24"/>
                <w:szCs w:val="24"/>
                <w:lang w:eastAsia="en-US"/>
              </w:rPr>
              <w:t xml:space="preserve"> </w:t>
            </w:r>
            <w:r w:rsidRPr="00A57A64">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2C69">
              <w:rPr>
                <w:sz w:val="24"/>
                <w:szCs w:val="24"/>
                <w:lang w:eastAsia="en-US"/>
              </w:rPr>
              <w:t>2</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CA2C69">
              <w:rPr>
                <w:sz w:val="24"/>
                <w:szCs w:val="24"/>
                <w:lang w:eastAsia="en-US"/>
              </w:rPr>
              <w:t>03</w:t>
            </w:r>
            <w:r w:rsidR="000A39F7" w:rsidRPr="008B2C69">
              <w:rPr>
                <w:sz w:val="24"/>
                <w:szCs w:val="24"/>
                <w:lang w:eastAsia="en-US"/>
              </w:rPr>
              <w:t xml:space="preserve">» </w:t>
            </w:r>
            <w:r w:rsidR="00CA2C69">
              <w:rPr>
                <w:sz w:val="24"/>
                <w:szCs w:val="24"/>
                <w:lang w:eastAsia="en-US"/>
              </w:rPr>
              <w:t>сентября</w:t>
            </w:r>
            <w:r w:rsidR="000A39F7" w:rsidRPr="008B2C69">
              <w:rPr>
                <w:sz w:val="24"/>
                <w:szCs w:val="24"/>
                <w:lang w:eastAsia="en-US"/>
              </w:rPr>
              <w:t xml:space="preserve"> 201</w:t>
            </w:r>
            <w:r w:rsidR="00CA2C69">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lastRenderedPageBreak/>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w:t>
            </w:r>
            <w:r w:rsidRPr="006178C4">
              <w:rPr>
                <w:color w:val="000000"/>
                <w:sz w:val="24"/>
                <w:szCs w:val="24"/>
              </w:rPr>
              <w:lastRenderedPageBreak/>
              <w:t xml:space="preserve">официальном сайте компании и доступна по ссылке: </w:t>
            </w:r>
            <w:r w:rsidR="00547260" w:rsidRPr="00547260">
              <w:rPr>
                <w:sz w:val="24"/>
                <w:szCs w:val="24"/>
              </w:rPr>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CA2C69" w:rsidP="00F3026D">
      <w:pPr>
        <w:pStyle w:val="a4"/>
        <w:numPr>
          <w:ilvl w:val="0"/>
          <w:numId w:val="0"/>
        </w:numPr>
        <w:spacing w:line="240" w:lineRule="auto"/>
        <w:rPr>
          <w:b/>
          <w:sz w:val="24"/>
          <w:szCs w:val="24"/>
        </w:rPr>
      </w:pPr>
      <w:r>
        <w:rPr>
          <w:b/>
          <w:sz w:val="24"/>
          <w:szCs w:val="24"/>
        </w:rPr>
        <w:t>И.о. з</w:t>
      </w:r>
      <w:r w:rsidR="00992B60">
        <w:rPr>
          <w:b/>
          <w:sz w:val="24"/>
          <w:szCs w:val="24"/>
        </w:rPr>
        <w:t>аместител</w:t>
      </w:r>
      <w:r>
        <w:rPr>
          <w:b/>
          <w:sz w:val="24"/>
          <w:szCs w:val="24"/>
        </w:rPr>
        <w:t>я</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CA2C69">
        <w:rPr>
          <w:b/>
          <w:sz w:val="24"/>
          <w:szCs w:val="24"/>
        </w:rPr>
        <w:t>И</w:t>
      </w:r>
      <w:r w:rsidR="00992B60">
        <w:rPr>
          <w:b/>
          <w:sz w:val="24"/>
          <w:szCs w:val="24"/>
        </w:rPr>
        <w:t xml:space="preserve">. Г. </w:t>
      </w:r>
      <w:r w:rsidR="00CA2C69">
        <w:rPr>
          <w:b/>
          <w:sz w:val="24"/>
          <w:szCs w:val="24"/>
        </w:rPr>
        <w:t>Востриков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CA2C69" w:rsidRPr="00CA2C69">
        <w:rPr>
          <w:color w:val="000000"/>
          <w:sz w:val="24"/>
          <w:szCs w:val="24"/>
        </w:rPr>
        <w:t>45</w:t>
      </w:r>
      <w:r w:rsidR="00CA2C69">
        <w:rPr>
          <w:color w:val="000000"/>
          <w:sz w:val="24"/>
          <w:szCs w:val="24"/>
        </w:rPr>
        <w:t>/</w:t>
      </w:r>
      <w:r w:rsidR="00CA2C69" w:rsidRPr="00CA2C69">
        <w:rPr>
          <w:color w:val="000000"/>
          <w:sz w:val="24"/>
          <w:szCs w:val="24"/>
        </w:rPr>
        <w:t>18</w:t>
      </w:r>
      <w:r w:rsidR="00055407" w:rsidRPr="00DC4970">
        <w:rPr>
          <w:color w:val="000000"/>
          <w:sz w:val="24"/>
          <w:szCs w:val="24"/>
        </w:rPr>
        <w:t xml:space="preserve"> </w:t>
      </w:r>
      <w:r w:rsidR="00FA4DD6" w:rsidRPr="00DC4970">
        <w:rPr>
          <w:color w:val="000000"/>
          <w:sz w:val="24"/>
          <w:szCs w:val="24"/>
        </w:rPr>
        <w:t>«</w:t>
      </w:r>
      <w:r w:rsidR="00CA2C69" w:rsidRPr="00CA2C69">
        <w:rPr>
          <w:color w:val="000000"/>
          <w:sz w:val="24"/>
          <w:szCs w:val="24"/>
        </w:rPr>
        <w:t>16</w:t>
      </w:r>
      <w:r w:rsidR="00FA4DD6" w:rsidRPr="00DC4970">
        <w:rPr>
          <w:color w:val="000000"/>
          <w:sz w:val="24"/>
          <w:szCs w:val="24"/>
        </w:rPr>
        <w:t>»</w:t>
      </w:r>
      <w:r w:rsidR="005306D6" w:rsidRPr="00DC4970">
        <w:rPr>
          <w:color w:val="000000"/>
          <w:sz w:val="24"/>
          <w:szCs w:val="24"/>
        </w:rPr>
        <w:t xml:space="preserve"> </w:t>
      </w:r>
      <w:r w:rsidR="00CA2C69">
        <w:rPr>
          <w:color w:val="000000"/>
          <w:sz w:val="24"/>
          <w:szCs w:val="24"/>
        </w:rPr>
        <w:t>августа</w:t>
      </w:r>
      <w:r w:rsidR="00E6040E">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CA2C69">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8CF" w:rsidRDefault="005308CF">
      <w:r>
        <w:separator/>
      </w:r>
    </w:p>
  </w:endnote>
  <w:endnote w:type="continuationSeparator" w:id="0">
    <w:p w:rsidR="005308CF" w:rsidRDefault="0053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2F12AA">
          <w:rPr>
            <w:noProof/>
          </w:rPr>
          <w:t>2</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8CF" w:rsidRDefault="005308CF">
      <w:r>
        <w:separator/>
      </w:r>
    </w:p>
  </w:footnote>
  <w:footnote w:type="continuationSeparator" w:id="0">
    <w:p w:rsidR="005308CF" w:rsidRDefault="00530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DDF7B"/>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20678E-CA73-4576-AEFC-319C4624E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4561</Words>
  <Characters>26001</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30501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46</cp:revision>
  <cp:lastPrinted>2015-11-09T03:41:00Z</cp:lastPrinted>
  <dcterms:created xsi:type="dcterms:W3CDTF">2015-11-05T11:44:00Z</dcterms:created>
  <dcterms:modified xsi:type="dcterms:W3CDTF">2018-08-16T09:30:00Z</dcterms:modified>
</cp:coreProperties>
</file>